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A95211" w:rsidTr="00A95211"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91DC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91DCF" w:rsidRDefault="00191DC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91DC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91DCF" w:rsidRDefault="00213C2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91DCF" w:rsidRDefault="00191DC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91DCF" w:rsidRDefault="00191DC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91DCF" w:rsidRDefault="00191DCF">
            <w:pPr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191DCF">
        <w:trPr>
          <w:trHeight w:val="283"/>
        </w:trPr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A95211" w:rsidTr="00A95211"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91D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HE402 - Halk Sağlığı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F469E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191D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F469E6">
                  <w:pPr>
                    <w:spacing w:after="0" w:line="240" w:lineRule="auto"/>
                  </w:pPr>
                  <w:r>
                    <w:t>10.01.2019/08.00-09.00</w:t>
                  </w:r>
                </w:p>
              </w:tc>
            </w:tr>
            <w:tr w:rsidR="00191DCF" w:rsidTr="00123BCD">
              <w:trPr>
                <w:trHeight w:val="39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F469E6">
                  <w:pPr>
                    <w:spacing w:after="0" w:line="240" w:lineRule="auto"/>
                  </w:pPr>
                  <w:r>
                    <w:t>MA313</w:t>
                  </w:r>
                </w:p>
              </w:tc>
            </w:tr>
          </w:tbl>
          <w:p w:rsidR="00191DCF" w:rsidRDefault="00191DCF">
            <w:pPr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191DCF">
        <w:trPr>
          <w:trHeight w:val="283"/>
        </w:trPr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191DCF"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154002009 - Gökhan RÜSTEMOĞLU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154002018 - Berna UÇAK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154002031 - Mehmet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154002054 - Hüsamettin ALMA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154002079 - Mehmet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154002101 - Onur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154002122 - Elif Seda SEVİNDİK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154002126 - Ahmet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154002133 - Aslan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154002150 - Necla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164002008 - Muhammed TOKA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164002042 - Mehmet Nur İMTAN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164002045 - Behcet ÖZYÖN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</w:tbl>
          <w:p w:rsidR="00191DCF" w:rsidRDefault="00191DCF">
            <w:pPr>
              <w:spacing w:after="0" w:line="240" w:lineRule="auto"/>
            </w:pPr>
          </w:p>
        </w:tc>
        <w:tc>
          <w:tcPr>
            <w:tcW w:w="283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134002053 - Büşra Nur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154002003 - Abdullah KORHAN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154002015 - Rıza Onur ALTAN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154002023 - Merve ÖZEN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154002057 - Nurten AŞKINTAŞ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154002091 - Mustafa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154002128 - Muhammet DANIŞ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154002145 - Mustafa ATÇIKAN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154002151 - Sale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164002032 - Gizem ANĞI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164002043 - Zeynebe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164002049 - Bilal ÇİFÇİ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  <w:tr w:rsidR="00191DC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184002001 - Tunahan YAZAR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</w:tbl>
          <w:p w:rsidR="00191DCF" w:rsidRDefault="00191DCF">
            <w:pPr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191DCF">
        <w:trPr>
          <w:trHeight w:val="283"/>
        </w:trPr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  <w:tr w:rsidR="00A95211" w:rsidTr="00A95211"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91DC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213C2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91DC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91DCF" w:rsidRDefault="00191DCF">
                  <w:pPr>
                    <w:spacing w:after="0" w:line="240" w:lineRule="auto"/>
                  </w:pPr>
                </w:p>
              </w:tc>
            </w:tr>
          </w:tbl>
          <w:p w:rsidR="00191DCF" w:rsidRDefault="00191DCF">
            <w:pPr>
              <w:spacing w:after="0" w:line="240" w:lineRule="auto"/>
            </w:pPr>
          </w:p>
        </w:tc>
        <w:tc>
          <w:tcPr>
            <w:tcW w:w="566" w:type="dxa"/>
          </w:tcPr>
          <w:p w:rsidR="00191DCF" w:rsidRDefault="00191DCF">
            <w:pPr>
              <w:pStyle w:val="EmptyCellLayoutStyle"/>
              <w:spacing w:after="0" w:line="240" w:lineRule="auto"/>
            </w:pPr>
          </w:p>
        </w:tc>
      </w:tr>
    </w:tbl>
    <w:p w:rsidR="00191DCF" w:rsidRDefault="00191DCF">
      <w:pPr>
        <w:spacing w:after="0" w:line="240" w:lineRule="auto"/>
      </w:pPr>
    </w:p>
    <w:sectPr w:rsidR="00191DCF" w:rsidSect="00191DC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7A5" w:rsidRDefault="003C77A5" w:rsidP="00191DCF">
      <w:pPr>
        <w:spacing w:after="0" w:line="240" w:lineRule="auto"/>
      </w:pPr>
      <w:r>
        <w:separator/>
      </w:r>
    </w:p>
  </w:endnote>
  <w:endnote w:type="continuationSeparator" w:id="1">
    <w:p w:rsidR="003C77A5" w:rsidRDefault="003C77A5" w:rsidP="0019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91DCF" w:rsidRDefault="00213C2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91DC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1DCF" w:rsidRDefault="00213C2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10.12.2018</w:t>
                </w:r>
              </w:p>
            </w:tc>
          </w:tr>
        </w:tbl>
        <w:p w:rsidR="00191DCF" w:rsidRDefault="00191DCF">
          <w:pPr>
            <w:spacing w:after="0" w:line="240" w:lineRule="auto"/>
          </w:pPr>
        </w:p>
      </w:tc>
      <w:tc>
        <w:tcPr>
          <w:tcW w:w="141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91DC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1DCF" w:rsidRDefault="00213C2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91DCF" w:rsidRDefault="00191DCF">
          <w:pPr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7A5" w:rsidRDefault="003C77A5" w:rsidP="00191DCF">
      <w:pPr>
        <w:spacing w:after="0" w:line="240" w:lineRule="auto"/>
      </w:pPr>
      <w:r>
        <w:separator/>
      </w:r>
    </w:p>
  </w:footnote>
  <w:footnote w:type="continuationSeparator" w:id="1">
    <w:p w:rsidR="003C77A5" w:rsidRDefault="003C77A5" w:rsidP="0019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91DCF"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91DC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91DCF" w:rsidRDefault="00213C2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91DCF" w:rsidRDefault="00191DCF">
          <w:pPr>
            <w:spacing w:after="0" w:line="240" w:lineRule="auto"/>
          </w:pPr>
        </w:p>
      </w:tc>
      <w:tc>
        <w:tcPr>
          <w:tcW w:w="566" w:type="dxa"/>
        </w:tcPr>
        <w:p w:rsidR="00191DCF" w:rsidRDefault="00191DC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DCF"/>
    <w:rsid w:val="00032FEC"/>
    <w:rsid w:val="00123BCD"/>
    <w:rsid w:val="00191DCF"/>
    <w:rsid w:val="00213C20"/>
    <w:rsid w:val="003C77A5"/>
    <w:rsid w:val="00A95211"/>
    <w:rsid w:val="00F46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91DC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2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Company>WINDOWSXP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2018-12-10T13:07:00Z</dcterms:created>
  <dcterms:modified xsi:type="dcterms:W3CDTF">2018-12-10T13:30:00Z</dcterms:modified>
</cp:coreProperties>
</file>